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7FE3E" w14:textId="29C64B1A" w:rsidR="00FB4D7D" w:rsidRPr="004E6B4C" w:rsidRDefault="00FB4D7D" w:rsidP="006832E0">
      <w:pPr>
        <w:pStyle w:val="Nagwek2"/>
        <w:numPr>
          <w:ilvl w:val="0"/>
          <w:numId w:val="0"/>
        </w:numPr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Załącznik nr 1  - </w:t>
      </w:r>
      <w:r w:rsidR="006A7D1D" w:rsidRPr="004E6B4C">
        <w:rPr>
          <w:rFonts w:asciiTheme="minorHAnsi" w:hAnsiTheme="minorHAnsi" w:cstheme="minorHAnsi"/>
          <w:b w:val="0"/>
          <w:sz w:val="22"/>
          <w:szCs w:val="22"/>
        </w:rPr>
        <w:t>Formularz oferty cenowej</w:t>
      </w:r>
      <w:r w:rsidR="00CA27B8">
        <w:rPr>
          <w:rFonts w:asciiTheme="minorHAnsi" w:hAnsiTheme="minorHAnsi" w:cstheme="minorHAnsi"/>
          <w:b w:val="0"/>
          <w:sz w:val="22"/>
          <w:szCs w:val="22"/>
        </w:rPr>
        <w:t xml:space="preserve"> do ZO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br/>
      </w:r>
    </w:p>
    <w:p w14:paraId="52618CE7" w14:textId="31F61FE7" w:rsidR="00FB4D7D" w:rsidRPr="004E6B4C" w:rsidRDefault="006A7D1D" w:rsidP="006A7D1D">
      <w:pPr>
        <w:tabs>
          <w:tab w:val="left" w:pos="3780"/>
        </w:tabs>
        <w:ind w:right="5292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FB4D7D"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036767D7" w14:textId="26B35B19" w:rsidR="00FB4D7D" w:rsidRPr="004E6B4C" w:rsidRDefault="004E6B4C" w:rsidP="00B41AB8">
      <w:pPr>
        <w:tabs>
          <w:tab w:val="left" w:pos="3780"/>
          <w:tab w:val="left" w:pos="3960"/>
        </w:tabs>
        <w:ind w:right="5292"/>
        <w:jc w:val="center"/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sz w:val="18"/>
          <w:szCs w:val="22"/>
        </w:rPr>
        <w:t xml:space="preserve">  </w:t>
      </w:r>
      <w:r w:rsidR="00FB4D7D" w:rsidRPr="004E6B4C">
        <w:rPr>
          <w:rFonts w:asciiTheme="minorHAnsi" w:hAnsiTheme="minorHAnsi" w:cstheme="minorHAnsi"/>
          <w:sz w:val="18"/>
          <w:szCs w:val="22"/>
        </w:rPr>
        <w:t>(pieczęć nagłówkowa Wykonawcy)</w:t>
      </w:r>
    </w:p>
    <w:p w14:paraId="044064E5" w14:textId="77777777" w:rsidR="00FB4D7D" w:rsidRPr="004E6B4C" w:rsidRDefault="00FB4D7D" w:rsidP="0074153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br/>
        <w:t>OFERTA CENOWA</w:t>
      </w:r>
    </w:p>
    <w:p w14:paraId="356B64B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0434F8" w14:textId="77777777" w:rsidR="00FB4D7D" w:rsidRPr="004E6B4C" w:rsidRDefault="00FB4D7D" w:rsidP="00B41AB8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="00C86338" w:rsidRPr="004E6B4C">
        <w:rPr>
          <w:rFonts w:asciiTheme="minorHAnsi" w:hAnsiTheme="minorHAnsi" w:cstheme="minorHAnsi"/>
          <w:sz w:val="22"/>
          <w:szCs w:val="22"/>
        </w:rPr>
        <w:t xml:space="preserve">zapytanie ofertowe w postępowaniu o udzielenie </w:t>
      </w:r>
      <w:r w:rsidRPr="004E6B4C">
        <w:rPr>
          <w:rFonts w:asciiTheme="minorHAnsi" w:hAnsiTheme="minorHAnsi" w:cstheme="minorHAnsi"/>
          <w:sz w:val="22"/>
          <w:szCs w:val="22"/>
        </w:rPr>
        <w:t>zamówienia sektorowego pod nazwą:</w:t>
      </w:r>
    </w:p>
    <w:p w14:paraId="60710288" w14:textId="77777777" w:rsidR="00FB4D7D" w:rsidRPr="004E6B4C" w:rsidRDefault="00FB4D7D" w:rsidP="00B41AB8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0B7777AA" w14:textId="77777777" w:rsidR="00D50550" w:rsidRPr="00D50550" w:rsidRDefault="00CA27B8" w:rsidP="00D50550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B11919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D50550" w:rsidRPr="00D50550">
        <w:rPr>
          <w:rFonts w:asciiTheme="minorHAnsi" w:eastAsia="Calibri" w:hAnsiTheme="minorHAnsi" w:cstheme="minorHAnsi"/>
          <w:b/>
          <w:sz w:val="22"/>
          <w:szCs w:val="22"/>
        </w:rPr>
        <w:t xml:space="preserve">Opracowanie dokumentacji projektowej dla przeniesienia punktu zlewnego </w:t>
      </w:r>
    </w:p>
    <w:p w14:paraId="13947DA3" w14:textId="01365EDF" w:rsidR="00CA27B8" w:rsidRPr="004E6B4C" w:rsidRDefault="00D50550" w:rsidP="00D50550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D50550">
        <w:rPr>
          <w:rFonts w:asciiTheme="minorHAnsi" w:eastAsia="Calibri" w:hAnsiTheme="minorHAnsi" w:cstheme="minorHAnsi"/>
          <w:b/>
          <w:sz w:val="22"/>
          <w:szCs w:val="22"/>
        </w:rPr>
        <w:t>z ul. Szlamowej 4b w Szczecinie na teren Oczyszczalni Ścieków „Zdroje</w:t>
      </w:r>
      <w:r w:rsidR="00CA27B8" w:rsidRPr="00B1191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  <w:r w:rsidR="00CA27B8" w:rsidRPr="004E6B4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0BB1B175" w14:textId="77777777" w:rsidR="00FB4D7D" w:rsidRPr="004E6B4C" w:rsidRDefault="00FB4D7D" w:rsidP="00CC77FB">
      <w:pPr>
        <w:ind w:hanging="18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F18708" w14:textId="1651561F" w:rsidR="00FB4D7D" w:rsidRPr="004E6B4C" w:rsidRDefault="00297CEC" w:rsidP="00CC77FB">
      <w:pPr>
        <w:pStyle w:val="Tekstpodstawowy2"/>
        <w:spacing w:after="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Ja(-my) niżej podpisany(-ni) </w:t>
      </w:r>
      <w:r w:rsidR="00FB4D7D" w:rsidRPr="004E6B4C">
        <w:rPr>
          <w:rFonts w:asciiTheme="minorHAnsi" w:hAnsiTheme="minorHAnsi" w:cstheme="minorHAnsi"/>
          <w:sz w:val="22"/>
          <w:szCs w:val="22"/>
        </w:rPr>
        <w:t>będąc uprawnionym(-i) do składania oświadczeń woli, w tym</w:t>
      </w:r>
      <w:r w:rsidR="00C86338" w:rsidRPr="004E6B4C">
        <w:rPr>
          <w:rFonts w:asciiTheme="minorHAnsi" w:hAnsiTheme="minorHAnsi" w:cstheme="minorHAnsi"/>
          <w:sz w:val="22"/>
          <w:szCs w:val="22"/>
        </w:rPr>
        <w:t xml:space="preserve"> do zaciągania zobowiązań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w imieniu Wykonawcy, którym jest:</w:t>
      </w:r>
    </w:p>
    <w:p w14:paraId="5ED61A37" w14:textId="448C6628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</w:p>
    <w:p w14:paraId="0509DB3C" w14:textId="049A0121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REGON…………………</w:t>
      </w:r>
      <w:r w:rsidR="006A7D1D" w:rsidRPr="004E6B4C">
        <w:rPr>
          <w:rFonts w:asciiTheme="minorHAnsi" w:hAnsiTheme="minorHAnsi" w:cstheme="minorHAnsi"/>
          <w:sz w:val="22"/>
          <w:szCs w:val="22"/>
        </w:rPr>
        <w:t>………………….</w:t>
      </w:r>
      <w:r w:rsidRPr="004E6B4C">
        <w:rPr>
          <w:rFonts w:asciiTheme="minorHAnsi" w:hAnsiTheme="minorHAnsi" w:cstheme="minorHAnsi"/>
          <w:sz w:val="22"/>
          <w:szCs w:val="22"/>
        </w:rPr>
        <w:t>………</w:t>
      </w:r>
      <w:r w:rsidR="004E6B4C">
        <w:rPr>
          <w:rFonts w:asciiTheme="minorHAnsi" w:hAnsiTheme="minorHAnsi" w:cstheme="minorHAnsi"/>
          <w:sz w:val="22"/>
          <w:szCs w:val="22"/>
        </w:rPr>
        <w:t>……………………..</w:t>
      </w:r>
      <w:r w:rsidRPr="004E6B4C">
        <w:rPr>
          <w:rFonts w:asciiTheme="minorHAnsi" w:hAnsiTheme="minorHAnsi" w:cstheme="minorHAnsi"/>
          <w:sz w:val="22"/>
          <w:szCs w:val="22"/>
        </w:rPr>
        <w:t>NIP………………</w:t>
      </w:r>
      <w:r w:rsidR="004E6B4C">
        <w:rPr>
          <w:rFonts w:asciiTheme="minorHAnsi" w:hAnsiTheme="minorHAnsi" w:cstheme="minorHAnsi"/>
          <w:sz w:val="22"/>
          <w:szCs w:val="22"/>
        </w:rPr>
        <w:t>………………………</w:t>
      </w:r>
      <w:r w:rsidRPr="004E6B4C">
        <w:rPr>
          <w:rFonts w:asciiTheme="minorHAnsi" w:hAnsiTheme="minorHAnsi" w:cstheme="minorHAnsi"/>
          <w:sz w:val="22"/>
          <w:szCs w:val="22"/>
        </w:rPr>
        <w:t>………</w:t>
      </w:r>
      <w:r w:rsidR="006A7D1D" w:rsidRPr="004E6B4C">
        <w:rPr>
          <w:rFonts w:asciiTheme="minorHAnsi" w:hAnsiTheme="minorHAnsi" w:cstheme="minorHAnsi"/>
          <w:sz w:val="22"/>
          <w:szCs w:val="22"/>
        </w:rPr>
        <w:t>….</w:t>
      </w:r>
      <w:r w:rsidRPr="004E6B4C">
        <w:rPr>
          <w:rFonts w:asciiTheme="minorHAnsi" w:hAnsiTheme="minorHAnsi" w:cstheme="minorHAnsi"/>
          <w:sz w:val="22"/>
          <w:szCs w:val="22"/>
        </w:rPr>
        <w:t>…………………………</w:t>
      </w:r>
    </w:p>
    <w:p w14:paraId="5B00D4BD" w14:textId="1232CEAF" w:rsidR="00FB4D7D" w:rsidRPr="004E6B4C" w:rsidRDefault="00FB4D7D" w:rsidP="00CC77F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telefonu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</w:t>
      </w:r>
      <w:r w:rsidR="006A7D1D"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.....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e</w:t>
      </w:r>
      <w:r w:rsidR="006A7D1D" w:rsidRPr="004E6B4C">
        <w:rPr>
          <w:rFonts w:asciiTheme="minorHAnsi" w:hAnsiTheme="minorHAnsi" w:cstheme="minorHAnsi"/>
          <w:sz w:val="22"/>
          <w:szCs w:val="22"/>
          <w:lang w:val="de-DE"/>
        </w:rPr>
        <w:t>-</w:t>
      </w:r>
      <w:r w:rsidRPr="004E6B4C">
        <w:rPr>
          <w:rFonts w:asciiTheme="minorHAnsi" w:hAnsiTheme="minorHAnsi" w:cstheme="minorHAnsi"/>
          <w:sz w:val="22"/>
          <w:szCs w:val="22"/>
          <w:lang w:val="de-DE"/>
        </w:rPr>
        <w:t>mail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 ..............................................................................</w:t>
      </w:r>
    </w:p>
    <w:p w14:paraId="448694D7" w14:textId="77777777" w:rsidR="006A7D1D" w:rsidRPr="004E6B4C" w:rsidRDefault="006A7D1D" w:rsidP="00B41AB8">
      <w:pPr>
        <w:rPr>
          <w:rFonts w:asciiTheme="minorHAnsi" w:hAnsiTheme="minorHAnsi" w:cstheme="minorHAnsi"/>
          <w:sz w:val="22"/>
          <w:szCs w:val="22"/>
        </w:rPr>
      </w:pPr>
    </w:p>
    <w:p w14:paraId="3DF94E20" w14:textId="22BD1444" w:rsidR="006A7D1D" w:rsidRPr="004E6B4C" w:rsidRDefault="00FB4D7D" w:rsidP="00B41AB8">
      <w:pPr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składam</w:t>
      </w:r>
      <w:r w:rsidR="00EC28ED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 niniejszą ofertę:</w:t>
      </w:r>
    </w:p>
    <w:p w14:paraId="051F914D" w14:textId="496F0339" w:rsidR="00C67715" w:rsidRPr="00D41A20" w:rsidRDefault="00FB4D7D" w:rsidP="00D41A20">
      <w:p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1.</w:t>
      </w:r>
      <w:r w:rsidRPr="004E6B4C">
        <w:rPr>
          <w:rFonts w:asciiTheme="minorHAnsi" w:hAnsiTheme="minorHAnsi" w:cstheme="minorHAnsi"/>
          <w:sz w:val="22"/>
          <w:szCs w:val="22"/>
        </w:rPr>
        <w:tab/>
      </w:r>
      <w:r w:rsidR="002F424B" w:rsidRPr="00956641">
        <w:rPr>
          <w:rFonts w:asciiTheme="minorHAnsi" w:hAnsiTheme="minorHAnsi" w:cstheme="minorHAnsi"/>
          <w:b/>
          <w:sz w:val="22"/>
          <w:szCs w:val="22"/>
        </w:rPr>
        <w:t xml:space="preserve">Oferuję/my wykonanie przedmiotu zamówienia wg 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opisu </w:t>
      </w:r>
      <w:r w:rsidR="002F424B" w:rsidRPr="00956641">
        <w:rPr>
          <w:rFonts w:asciiTheme="minorHAnsi" w:hAnsiTheme="minorHAnsi" w:cstheme="minorHAnsi"/>
          <w:b/>
          <w:sz w:val="22"/>
          <w:szCs w:val="22"/>
        </w:rPr>
        <w:t>przedmiotu zamówienia z rozdziału I zapytania ofertowego</w:t>
      </w:r>
      <w:r w:rsidR="006832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E6B4C">
        <w:rPr>
          <w:rFonts w:asciiTheme="minorHAnsi" w:hAnsiTheme="minorHAnsi" w:cstheme="minorHAnsi"/>
          <w:b/>
          <w:sz w:val="22"/>
          <w:szCs w:val="22"/>
        </w:rPr>
        <w:t>za cenę</w:t>
      </w:r>
      <w:r w:rsidR="00D41A2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7715" w:rsidRPr="00C67715">
        <w:rPr>
          <w:rFonts w:asciiTheme="minorHAnsi" w:hAnsiTheme="minorHAnsi" w:cstheme="minorHAnsi"/>
          <w:b/>
          <w:sz w:val="22"/>
          <w:szCs w:val="22"/>
        </w:rPr>
        <w:t>netto: ………</w:t>
      </w:r>
      <w:r w:rsidR="00D41A20">
        <w:rPr>
          <w:rFonts w:asciiTheme="minorHAnsi" w:hAnsiTheme="minorHAnsi" w:cstheme="minorHAnsi"/>
          <w:b/>
          <w:sz w:val="22"/>
          <w:szCs w:val="22"/>
        </w:rPr>
        <w:t>…………</w:t>
      </w:r>
      <w:r w:rsidR="006832E0">
        <w:rPr>
          <w:rFonts w:asciiTheme="minorHAnsi" w:hAnsiTheme="minorHAnsi" w:cstheme="minorHAnsi"/>
          <w:b/>
          <w:sz w:val="22"/>
          <w:szCs w:val="22"/>
        </w:rPr>
        <w:t xml:space="preserve">………………………… </w:t>
      </w:r>
      <w:r w:rsidR="00C67715" w:rsidRPr="00C67715">
        <w:rPr>
          <w:rFonts w:asciiTheme="minorHAnsi" w:hAnsiTheme="minorHAnsi" w:cstheme="minorHAnsi"/>
          <w:b/>
          <w:sz w:val="22"/>
          <w:szCs w:val="22"/>
        </w:rPr>
        <w:t xml:space="preserve"> z</w:t>
      </w:r>
      <w:r w:rsidR="006832E0">
        <w:rPr>
          <w:rFonts w:asciiTheme="minorHAnsi" w:hAnsiTheme="minorHAnsi" w:cstheme="minorHAnsi"/>
          <w:b/>
          <w:sz w:val="22"/>
          <w:szCs w:val="22"/>
        </w:rPr>
        <w:t>ł</w:t>
      </w:r>
      <w:r w:rsidR="002F424B">
        <w:rPr>
          <w:rFonts w:asciiTheme="minorHAnsi" w:hAnsiTheme="minorHAnsi" w:cstheme="minorHAnsi"/>
          <w:b/>
          <w:sz w:val="22"/>
          <w:szCs w:val="22"/>
        </w:rPr>
        <w:t>, gdzie C=C1+C2</w:t>
      </w:r>
    </w:p>
    <w:p w14:paraId="75230A92" w14:textId="73F8230B" w:rsidR="00C67715" w:rsidRPr="002F424B" w:rsidRDefault="00C67715" w:rsidP="002F424B">
      <w:pPr>
        <w:spacing w:before="120" w:after="120"/>
        <w:ind w:left="851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7715">
        <w:rPr>
          <w:rFonts w:asciiTheme="minorHAnsi" w:hAnsiTheme="minorHAnsi" w:cstheme="minorHAnsi"/>
          <w:b/>
          <w:sz w:val="22"/>
          <w:szCs w:val="22"/>
        </w:rPr>
        <w:t>a)</w:t>
      </w:r>
      <w:r w:rsidRPr="00C67715">
        <w:rPr>
          <w:rFonts w:asciiTheme="minorHAnsi" w:hAnsiTheme="minorHAnsi" w:cstheme="minorHAnsi"/>
          <w:b/>
          <w:sz w:val="22"/>
          <w:szCs w:val="22"/>
        </w:rPr>
        <w:tab/>
        <w:t xml:space="preserve">C1 – cena </w:t>
      </w:r>
      <w:r w:rsidR="00D41A20">
        <w:rPr>
          <w:rFonts w:asciiTheme="minorHAnsi" w:hAnsiTheme="minorHAnsi" w:cstheme="minorHAnsi"/>
          <w:b/>
          <w:sz w:val="22"/>
          <w:szCs w:val="22"/>
        </w:rPr>
        <w:t xml:space="preserve">netto </w:t>
      </w:r>
      <w:r w:rsidRPr="00C67715">
        <w:rPr>
          <w:rFonts w:asciiTheme="minorHAnsi" w:hAnsiTheme="minorHAnsi" w:cstheme="minorHAnsi"/>
          <w:b/>
          <w:sz w:val="22"/>
          <w:szCs w:val="22"/>
        </w:rPr>
        <w:t>za wykonanie dokumentacji projektow</w:t>
      </w:r>
      <w:r w:rsidR="00E31B61">
        <w:rPr>
          <w:rFonts w:asciiTheme="minorHAnsi" w:hAnsiTheme="minorHAnsi" w:cstheme="minorHAnsi"/>
          <w:b/>
          <w:sz w:val="22"/>
          <w:szCs w:val="22"/>
        </w:rPr>
        <w:t>ej</w:t>
      </w:r>
      <w:r w:rsidRPr="00C67715">
        <w:rPr>
          <w:rFonts w:asciiTheme="minorHAnsi" w:hAnsiTheme="minorHAnsi" w:cstheme="minorHAnsi"/>
          <w:b/>
          <w:sz w:val="22"/>
          <w:szCs w:val="22"/>
        </w:rPr>
        <w:t xml:space="preserve">: ……….......................zł, </w:t>
      </w:r>
    </w:p>
    <w:p w14:paraId="40544811" w14:textId="7D5836D0" w:rsidR="002F424B" w:rsidRDefault="00C67715" w:rsidP="002F424B">
      <w:pPr>
        <w:spacing w:before="120" w:after="120"/>
        <w:ind w:left="851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7715">
        <w:rPr>
          <w:rFonts w:asciiTheme="minorHAnsi" w:hAnsiTheme="minorHAnsi" w:cstheme="minorHAnsi"/>
          <w:b/>
          <w:sz w:val="22"/>
          <w:szCs w:val="22"/>
        </w:rPr>
        <w:t>b)</w:t>
      </w:r>
      <w:r w:rsidRPr="00C67715">
        <w:rPr>
          <w:rFonts w:asciiTheme="minorHAnsi" w:hAnsiTheme="minorHAnsi" w:cstheme="minorHAnsi"/>
          <w:b/>
          <w:sz w:val="22"/>
          <w:szCs w:val="22"/>
        </w:rPr>
        <w:tab/>
        <w:t xml:space="preserve">C2 – cena </w:t>
      </w:r>
      <w:r w:rsidR="00D41A20">
        <w:rPr>
          <w:rFonts w:asciiTheme="minorHAnsi" w:hAnsiTheme="minorHAnsi" w:cstheme="minorHAnsi"/>
          <w:b/>
          <w:sz w:val="22"/>
          <w:szCs w:val="22"/>
        </w:rPr>
        <w:t xml:space="preserve">netto </w:t>
      </w:r>
      <w:r w:rsidRPr="00C67715">
        <w:rPr>
          <w:rFonts w:asciiTheme="minorHAnsi" w:hAnsiTheme="minorHAnsi" w:cstheme="minorHAnsi"/>
          <w:b/>
          <w:sz w:val="22"/>
          <w:szCs w:val="22"/>
        </w:rPr>
        <w:t>za sprawowanie nadzoru autorskiego  (</w:t>
      </w:r>
      <w:r w:rsidR="00C818F2">
        <w:rPr>
          <w:rFonts w:asciiTheme="minorHAnsi" w:hAnsiTheme="minorHAnsi" w:cstheme="minorHAnsi"/>
          <w:b/>
          <w:sz w:val="22"/>
          <w:szCs w:val="22"/>
        </w:rPr>
        <w:t xml:space="preserve">wstępnie </w:t>
      </w:r>
      <w:r w:rsidRPr="00C67715">
        <w:rPr>
          <w:rFonts w:asciiTheme="minorHAnsi" w:hAnsiTheme="minorHAnsi" w:cstheme="minorHAnsi"/>
          <w:b/>
          <w:sz w:val="22"/>
          <w:szCs w:val="22"/>
        </w:rPr>
        <w:t>zakładane 10 poby</w:t>
      </w:r>
      <w:r w:rsidR="006832E0">
        <w:rPr>
          <w:rFonts w:asciiTheme="minorHAnsi" w:hAnsiTheme="minorHAnsi" w:cstheme="minorHAnsi"/>
          <w:b/>
          <w:sz w:val="22"/>
          <w:szCs w:val="22"/>
        </w:rPr>
        <w:t>tów</w:t>
      </w:r>
      <w:r w:rsidRPr="00C67715">
        <w:rPr>
          <w:rFonts w:asciiTheme="minorHAnsi" w:hAnsiTheme="minorHAnsi" w:cstheme="minorHAnsi"/>
          <w:b/>
          <w:sz w:val="22"/>
          <w:szCs w:val="22"/>
        </w:rPr>
        <w:t xml:space="preserve"> nadzoru  x  cena jednostkowa netto za jeden pobyt na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67715">
        <w:rPr>
          <w:rFonts w:asciiTheme="minorHAnsi" w:hAnsiTheme="minorHAnsi" w:cstheme="minorHAnsi"/>
          <w:b/>
          <w:sz w:val="22"/>
          <w:szCs w:val="22"/>
        </w:rPr>
        <w:t>budowie</w:t>
      </w:r>
      <w:r w:rsidR="00D41A20">
        <w:rPr>
          <w:rFonts w:asciiTheme="minorHAnsi" w:hAnsiTheme="minorHAnsi" w:cstheme="minorHAnsi"/>
          <w:b/>
          <w:sz w:val="22"/>
          <w:szCs w:val="22"/>
        </w:rPr>
        <w:t>)</w:t>
      </w:r>
      <w:r w:rsidRPr="00C67715">
        <w:rPr>
          <w:rFonts w:asciiTheme="minorHAnsi" w:hAnsiTheme="minorHAnsi" w:cstheme="minorHAnsi"/>
          <w:b/>
          <w:sz w:val="22"/>
          <w:szCs w:val="22"/>
        </w:rPr>
        <w:t>: ………....</w:t>
      </w:r>
      <w:r w:rsidR="00D41A20">
        <w:rPr>
          <w:rFonts w:asciiTheme="minorHAnsi" w:hAnsiTheme="minorHAnsi" w:cstheme="minorHAnsi"/>
          <w:b/>
          <w:sz w:val="22"/>
          <w:szCs w:val="22"/>
        </w:rPr>
        <w:t>...................</w:t>
      </w:r>
      <w:r w:rsidRPr="00C67715">
        <w:rPr>
          <w:rFonts w:asciiTheme="minorHAnsi" w:hAnsiTheme="minorHAnsi" w:cstheme="minorHAnsi"/>
          <w:b/>
          <w:sz w:val="22"/>
          <w:szCs w:val="22"/>
        </w:rPr>
        <w:t>.....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67715">
        <w:rPr>
          <w:rFonts w:asciiTheme="minorHAnsi" w:hAnsiTheme="minorHAnsi" w:cstheme="minorHAnsi"/>
          <w:b/>
          <w:sz w:val="22"/>
          <w:szCs w:val="22"/>
        </w:rPr>
        <w:t>z</w:t>
      </w:r>
      <w:r w:rsidR="002F424B">
        <w:rPr>
          <w:rFonts w:asciiTheme="minorHAnsi" w:hAnsiTheme="minorHAnsi" w:cstheme="minorHAnsi"/>
          <w:b/>
          <w:sz w:val="22"/>
          <w:szCs w:val="22"/>
        </w:rPr>
        <w:t>ł</w:t>
      </w:r>
      <w:r w:rsidRPr="00C67715">
        <w:rPr>
          <w:rFonts w:asciiTheme="minorHAnsi" w:hAnsiTheme="minorHAnsi" w:cstheme="minorHAnsi"/>
          <w:b/>
          <w:sz w:val="22"/>
          <w:szCs w:val="22"/>
        </w:rPr>
        <w:tab/>
      </w:r>
    </w:p>
    <w:p w14:paraId="793D637D" w14:textId="77F02310" w:rsidR="00C67715" w:rsidRDefault="00C67715" w:rsidP="002F424B">
      <w:pPr>
        <w:spacing w:before="120" w:after="120"/>
        <w:ind w:left="127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7715">
        <w:rPr>
          <w:rFonts w:asciiTheme="minorHAnsi" w:hAnsiTheme="minorHAnsi" w:cstheme="minorHAnsi"/>
          <w:b/>
          <w:sz w:val="22"/>
          <w:szCs w:val="22"/>
        </w:rPr>
        <w:t>Stawka Wykonawcy za jeden pobyt wynosi</w:t>
      </w:r>
      <w:r w:rsidR="002F42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67715">
        <w:rPr>
          <w:rFonts w:asciiTheme="minorHAnsi" w:hAnsiTheme="minorHAnsi" w:cstheme="minorHAnsi"/>
          <w:b/>
          <w:sz w:val="22"/>
          <w:szCs w:val="22"/>
        </w:rPr>
        <w:t>netto: ………....................................</w:t>
      </w:r>
      <w:r w:rsidR="002F424B">
        <w:rPr>
          <w:rFonts w:asciiTheme="minorHAnsi" w:hAnsiTheme="minorHAnsi" w:cstheme="minorHAnsi"/>
          <w:b/>
          <w:sz w:val="22"/>
          <w:szCs w:val="22"/>
        </w:rPr>
        <w:t>..</w:t>
      </w:r>
      <w:r w:rsidRPr="00C67715">
        <w:rPr>
          <w:rFonts w:asciiTheme="minorHAnsi" w:hAnsiTheme="minorHAnsi" w:cstheme="minorHAnsi"/>
          <w:b/>
          <w:sz w:val="22"/>
          <w:szCs w:val="22"/>
        </w:rPr>
        <w:t xml:space="preserve"> zł</w:t>
      </w:r>
    </w:p>
    <w:p w14:paraId="527E1586" w14:textId="4A0C980F" w:rsidR="005442B6" w:rsidRPr="00B11919" w:rsidRDefault="005442B6" w:rsidP="002F424B">
      <w:pPr>
        <w:spacing w:before="120" w:after="120"/>
        <w:ind w:left="1276" w:hanging="426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11919">
        <w:rPr>
          <w:rFonts w:asciiTheme="minorHAnsi" w:hAnsiTheme="minorHAnsi" w:cstheme="minorHAnsi"/>
          <w:sz w:val="18"/>
          <w:szCs w:val="18"/>
          <w:u w:val="single"/>
        </w:rPr>
        <w:t>Uwaga: Cena jednostkowa za jeden pobyt nie może być wyższa niż 400 zł netto.</w:t>
      </w:r>
    </w:p>
    <w:p w14:paraId="2B03CE61" w14:textId="0A8BE64C" w:rsidR="00FB4D7D" w:rsidRPr="00B11919" w:rsidRDefault="00FB4D7D" w:rsidP="00BC6E8F">
      <w:pPr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11919">
        <w:rPr>
          <w:rFonts w:asciiTheme="minorHAnsi" w:hAnsiTheme="minorHAnsi" w:cstheme="minorHAnsi"/>
          <w:sz w:val="22"/>
          <w:szCs w:val="22"/>
        </w:rPr>
        <w:t xml:space="preserve">Przedmiotowe zamówienie wykonamy w terminie </w:t>
      </w:r>
      <w:r w:rsidR="006832E0" w:rsidRPr="00B11919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7E5FA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A73D81" w:rsidRPr="00B11919">
        <w:rPr>
          <w:rFonts w:asciiTheme="minorHAnsi" w:hAnsiTheme="minorHAnsi" w:cstheme="minorHAnsi"/>
          <w:b/>
          <w:bCs/>
          <w:sz w:val="22"/>
          <w:szCs w:val="22"/>
        </w:rPr>
        <w:t xml:space="preserve"> miesięcy</w:t>
      </w:r>
      <w:r w:rsidR="00492DC6" w:rsidRPr="00B1191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11919">
        <w:rPr>
          <w:rFonts w:asciiTheme="minorHAnsi" w:hAnsiTheme="minorHAnsi" w:cstheme="minorHAnsi"/>
          <w:b/>
          <w:bCs/>
          <w:sz w:val="22"/>
          <w:szCs w:val="22"/>
        </w:rPr>
        <w:t>od daty zawarcia umowy</w:t>
      </w:r>
      <w:r w:rsidR="00D41A20" w:rsidRPr="00B1191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113A6D" w14:textId="40A5A146" w:rsidR="00FB4D7D" w:rsidRPr="003211E5" w:rsidRDefault="00FB4D7D" w:rsidP="00BC6E8F">
      <w:pPr>
        <w:numPr>
          <w:ilvl w:val="0"/>
          <w:numId w:val="9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211E5">
        <w:rPr>
          <w:rFonts w:asciiTheme="minorHAnsi" w:hAnsiTheme="minorHAnsi" w:cstheme="minorHAnsi"/>
          <w:sz w:val="22"/>
          <w:szCs w:val="22"/>
        </w:rPr>
        <w:t>Termin płatności naszych faktur</w:t>
      </w:r>
      <w:r w:rsidR="00FA595C" w:rsidRPr="003211E5">
        <w:rPr>
          <w:rFonts w:asciiTheme="minorHAnsi" w:hAnsiTheme="minorHAnsi" w:cstheme="minorHAnsi"/>
          <w:sz w:val="22"/>
          <w:szCs w:val="22"/>
        </w:rPr>
        <w:t xml:space="preserve"> VAT</w:t>
      </w:r>
      <w:r w:rsidRPr="003211E5">
        <w:rPr>
          <w:rFonts w:asciiTheme="minorHAnsi" w:hAnsiTheme="minorHAnsi" w:cstheme="minorHAnsi"/>
          <w:sz w:val="22"/>
          <w:szCs w:val="22"/>
        </w:rPr>
        <w:t xml:space="preserve"> określamy na 30 dni od daty dostarczenia Zamawiającemu faktury</w:t>
      </w:r>
      <w:r w:rsidR="00FA595C" w:rsidRPr="003211E5">
        <w:rPr>
          <w:rFonts w:asciiTheme="minorHAnsi" w:hAnsiTheme="minorHAnsi" w:cstheme="minorHAnsi"/>
          <w:sz w:val="22"/>
          <w:szCs w:val="22"/>
        </w:rPr>
        <w:t xml:space="preserve"> VAT</w:t>
      </w:r>
      <w:r w:rsidRPr="003211E5">
        <w:rPr>
          <w:rFonts w:asciiTheme="minorHAnsi" w:hAnsiTheme="minorHAnsi" w:cstheme="minorHAnsi"/>
          <w:sz w:val="22"/>
          <w:szCs w:val="22"/>
        </w:rPr>
        <w:t xml:space="preserve"> kompletnej i prawidłowo wystawionej.</w:t>
      </w:r>
    </w:p>
    <w:p w14:paraId="7A40D2B7" w14:textId="6BD03563" w:rsidR="00CC22FD" w:rsidRPr="00CC22FD" w:rsidRDefault="00CC22FD" w:rsidP="00CC22FD">
      <w:pPr>
        <w:numPr>
          <w:ilvl w:val="0"/>
          <w:numId w:val="9"/>
        </w:numPr>
        <w:ind w:left="360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 xml:space="preserve">Powierzamy niżej wymienionym podwykonawcom wykonanie niżej wskazanych części zamówienia: 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CC22FD" w:rsidRPr="001367ED" w14:paraId="7DA9D4E9" w14:textId="77777777" w:rsidTr="00B36C85">
        <w:trPr>
          <w:jc w:val="center"/>
        </w:trPr>
        <w:tc>
          <w:tcPr>
            <w:tcW w:w="668" w:type="dxa"/>
          </w:tcPr>
          <w:p w14:paraId="23E0BB1B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367ED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814" w:type="dxa"/>
          </w:tcPr>
          <w:p w14:paraId="7F76C1C3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367ED">
              <w:rPr>
                <w:rFonts w:ascii="Calibri" w:hAnsi="Calibri" w:cs="Calibri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549" w:type="dxa"/>
          </w:tcPr>
          <w:p w14:paraId="09F45692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367ED">
              <w:rPr>
                <w:rFonts w:ascii="Calibri" w:hAnsi="Calibri" w:cs="Calibri"/>
                <w:b/>
                <w:sz w:val="22"/>
                <w:szCs w:val="22"/>
              </w:rPr>
              <w:t xml:space="preserve">Część (zakres) zamówienia </w:t>
            </w:r>
          </w:p>
        </w:tc>
      </w:tr>
      <w:tr w:rsidR="00CC22FD" w:rsidRPr="001367ED" w14:paraId="2ED6E7ED" w14:textId="77777777" w:rsidTr="00B36C85">
        <w:trPr>
          <w:jc w:val="center"/>
        </w:trPr>
        <w:tc>
          <w:tcPr>
            <w:tcW w:w="668" w:type="dxa"/>
          </w:tcPr>
          <w:p w14:paraId="7759DF7C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367ED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814" w:type="dxa"/>
          </w:tcPr>
          <w:p w14:paraId="4DDF872A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13513E7C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C22FD" w:rsidRPr="001367ED" w14:paraId="35880643" w14:textId="77777777" w:rsidTr="00B36C85">
        <w:trPr>
          <w:jc w:val="center"/>
        </w:trPr>
        <w:tc>
          <w:tcPr>
            <w:tcW w:w="668" w:type="dxa"/>
          </w:tcPr>
          <w:p w14:paraId="058C3084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367ED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814" w:type="dxa"/>
          </w:tcPr>
          <w:p w14:paraId="6E2DDB04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703828F4" w14:textId="77777777" w:rsidR="00CC22FD" w:rsidRPr="001367ED" w:rsidRDefault="00CC22FD" w:rsidP="00B36C8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E65084A" w14:textId="77777777" w:rsidR="00CC22FD" w:rsidRDefault="00CC22FD" w:rsidP="00CC22FD">
      <w:pPr>
        <w:ind w:left="360" w:hanging="360"/>
        <w:jc w:val="center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(należy wypełnić, jeżeli wykonawca przewiduje udział podwykonawców i są już znani)</w:t>
      </w:r>
    </w:p>
    <w:p w14:paraId="44FBD174" w14:textId="77777777" w:rsidR="00CC22FD" w:rsidRDefault="00CC22FD" w:rsidP="00CC22FD">
      <w:pPr>
        <w:ind w:left="360" w:hanging="360"/>
        <w:jc w:val="center"/>
        <w:rPr>
          <w:rFonts w:ascii="Calibri" w:hAnsi="Calibri" w:cs="Calibri"/>
          <w:sz w:val="22"/>
          <w:szCs w:val="22"/>
        </w:rPr>
      </w:pPr>
    </w:p>
    <w:p w14:paraId="0B9F2F6D" w14:textId="77777777" w:rsidR="00CC22FD" w:rsidRDefault="00CC22FD" w:rsidP="00CC22FD">
      <w:pPr>
        <w:numPr>
          <w:ilvl w:val="0"/>
          <w:numId w:val="9"/>
        </w:numPr>
        <w:tabs>
          <w:tab w:val="num" w:pos="426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61C00">
        <w:rPr>
          <w:rFonts w:asciiTheme="minorHAnsi" w:hAnsiTheme="minorHAnsi" w:cstheme="minorHAnsi"/>
          <w:sz w:val="22"/>
          <w:szCs w:val="22"/>
        </w:rPr>
        <w:t xml:space="preserve">W celu potwierdzenia spełniania warunków udziału w postępowaniu, będziemy polegać na zdolnościach  </w:t>
      </w:r>
      <w:r w:rsidRPr="00461C00">
        <w:rPr>
          <w:rFonts w:asciiTheme="minorHAnsi" w:hAnsiTheme="minorHAnsi" w:cstheme="minorHAnsi"/>
          <w:sz w:val="22"/>
          <w:szCs w:val="22"/>
          <w:u w:val="single"/>
        </w:rPr>
        <w:t>technicznych</w:t>
      </w:r>
      <w:r w:rsidRPr="00461C00">
        <w:rPr>
          <w:rFonts w:asciiTheme="minorHAnsi" w:hAnsiTheme="minorHAnsi" w:cstheme="minorHAnsi"/>
          <w:sz w:val="22"/>
          <w:szCs w:val="22"/>
        </w:rPr>
        <w:t xml:space="preserve"> lub </w:t>
      </w:r>
      <w:r w:rsidRPr="00461C00">
        <w:rPr>
          <w:rFonts w:asciiTheme="minorHAnsi" w:hAnsiTheme="minorHAnsi" w:cstheme="minorHAnsi"/>
          <w:sz w:val="22"/>
          <w:szCs w:val="22"/>
          <w:u w:val="single"/>
        </w:rPr>
        <w:t>zawodowych</w:t>
      </w:r>
      <w:r w:rsidRPr="00461C00">
        <w:rPr>
          <w:rFonts w:asciiTheme="minorHAnsi" w:hAnsiTheme="minorHAnsi" w:cstheme="minorHAnsi"/>
          <w:sz w:val="22"/>
          <w:szCs w:val="22"/>
        </w:rPr>
        <w:t xml:space="preserve"> lub </w:t>
      </w:r>
      <w:r w:rsidRPr="00461C00">
        <w:rPr>
          <w:rFonts w:asciiTheme="minorHAnsi" w:hAnsiTheme="minorHAnsi" w:cstheme="minorHAnsi"/>
          <w:sz w:val="22"/>
          <w:szCs w:val="22"/>
          <w:u w:val="single"/>
        </w:rPr>
        <w:t>sytuacji finansowej</w:t>
      </w:r>
      <w:r w:rsidRPr="00461C00">
        <w:rPr>
          <w:rFonts w:asciiTheme="minorHAnsi" w:hAnsiTheme="minorHAnsi" w:cstheme="minorHAnsi"/>
          <w:sz w:val="22"/>
          <w:szCs w:val="22"/>
        </w:rPr>
        <w:t xml:space="preserve"> lub </w:t>
      </w:r>
      <w:r w:rsidRPr="00461C00">
        <w:rPr>
          <w:rFonts w:asciiTheme="minorHAnsi" w:hAnsiTheme="minorHAnsi" w:cstheme="minorHAnsi"/>
          <w:sz w:val="22"/>
          <w:szCs w:val="22"/>
          <w:u w:val="single"/>
        </w:rPr>
        <w:t>ekonomicznej</w:t>
      </w:r>
      <w:r w:rsidRPr="00461C00">
        <w:rPr>
          <w:rFonts w:asciiTheme="minorHAnsi" w:hAnsiTheme="minorHAnsi" w:cstheme="minorHAnsi"/>
          <w:sz w:val="22"/>
          <w:szCs w:val="22"/>
        </w:rPr>
        <w:t xml:space="preserve"> innych, niżej wymienionych podmiotów (podmioty udostępniające zasoby):</w:t>
      </w:r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3657"/>
        <w:gridCol w:w="4508"/>
      </w:tblGrid>
      <w:tr w:rsidR="00CC22FD" w:rsidRPr="00461C00" w14:paraId="05ACFA4D" w14:textId="77777777" w:rsidTr="00B36C85">
        <w:trPr>
          <w:jc w:val="center"/>
        </w:trPr>
        <w:tc>
          <w:tcPr>
            <w:tcW w:w="825" w:type="dxa"/>
          </w:tcPr>
          <w:p w14:paraId="74EB2BBB" w14:textId="77777777" w:rsidR="00CC22FD" w:rsidRPr="00CC22FD" w:rsidRDefault="00CC22FD" w:rsidP="00B36C8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22F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657" w:type="dxa"/>
          </w:tcPr>
          <w:p w14:paraId="7CF99B8B" w14:textId="77777777" w:rsidR="00CC22FD" w:rsidRPr="00CC22FD" w:rsidRDefault="00CC22FD" w:rsidP="00B36C8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22F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Firma (nazwa) podmiotu udostępniającego zasoby </w:t>
            </w:r>
          </w:p>
        </w:tc>
        <w:tc>
          <w:tcPr>
            <w:tcW w:w="4508" w:type="dxa"/>
          </w:tcPr>
          <w:p w14:paraId="0ED11205" w14:textId="77777777" w:rsidR="00CC22FD" w:rsidRPr="00CC22FD" w:rsidRDefault="00CC22FD" w:rsidP="00B36C8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22FD">
              <w:rPr>
                <w:rFonts w:asciiTheme="minorHAnsi" w:hAnsiTheme="minorHAnsi" w:cstheme="minorHAnsi"/>
                <w:b/>
                <w:sz w:val="22"/>
                <w:szCs w:val="22"/>
              </w:rPr>
              <w:t>Udostępniane zasoby</w:t>
            </w:r>
          </w:p>
        </w:tc>
      </w:tr>
      <w:tr w:rsidR="00CC22FD" w:rsidRPr="00461C00" w14:paraId="2A369F2C" w14:textId="77777777" w:rsidTr="00B36C85">
        <w:trPr>
          <w:jc w:val="center"/>
        </w:trPr>
        <w:tc>
          <w:tcPr>
            <w:tcW w:w="825" w:type="dxa"/>
          </w:tcPr>
          <w:p w14:paraId="580AFD17" w14:textId="77777777" w:rsidR="00CC22FD" w:rsidRPr="00CC22FD" w:rsidRDefault="00CC22FD" w:rsidP="00B36C8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22F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657" w:type="dxa"/>
          </w:tcPr>
          <w:p w14:paraId="389C4023" w14:textId="77777777" w:rsidR="00CC22FD" w:rsidRPr="00461C00" w:rsidRDefault="00CC22FD" w:rsidP="00B36C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508" w:type="dxa"/>
          </w:tcPr>
          <w:p w14:paraId="5D553DF4" w14:textId="77777777" w:rsidR="00CC22FD" w:rsidRPr="00461C00" w:rsidRDefault="00CC22FD" w:rsidP="00B36C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C22FD" w:rsidRPr="00461C00" w14:paraId="4B1C70AE" w14:textId="77777777" w:rsidTr="00B36C85">
        <w:trPr>
          <w:jc w:val="center"/>
        </w:trPr>
        <w:tc>
          <w:tcPr>
            <w:tcW w:w="825" w:type="dxa"/>
          </w:tcPr>
          <w:p w14:paraId="0C85132F" w14:textId="77777777" w:rsidR="00CC22FD" w:rsidRPr="00CC22FD" w:rsidRDefault="00CC22FD" w:rsidP="00B36C8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22FD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657" w:type="dxa"/>
          </w:tcPr>
          <w:p w14:paraId="683DAE64" w14:textId="77777777" w:rsidR="00CC22FD" w:rsidRPr="00461C00" w:rsidRDefault="00CC22FD" w:rsidP="00B36C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508" w:type="dxa"/>
          </w:tcPr>
          <w:p w14:paraId="215814A3" w14:textId="77777777" w:rsidR="00CC22FD" w:rsidRPr="00461C00" w:rsidRDefault="00CC22FD" w:rsidP="00B36C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AB863EE" w14:textId="77777777" w:rsidR="00CC22FD" w:rsidRDefault="00CC22FD" w:rsidP="00CC22F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15D939D" w14:textId="0AC2B578" w:rsidR="00FB4D7D" w:rsidRPr="004E6B4C" w:rsidRDefault="00F51E97" w:rsidP="008575BE">
      <w:pPr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</w:t>
      </w:r>
      <w:r w:rsidR="00FB4D7D" w:rsidRPr="004E6B4C">
        <w:rPr>
          <w:rFonts w:asciiTheme="minorHAnsi" w:hAnsiTheme="minorHAnsi" w:cstheme="minorHAnsi"/>
          <w:sz w:val="22"/>
          <w:szCs w:val="22"/>
        </w:rPr>
        <w:t>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>, że</w:t>
      </w:r>
      <w:r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FB4D7D" w:rsidRPr="004E6B4C">
        <w:rPr>
          <w:rFonts w:asciiTheme="minorHAnsi" w:hAnsiTheme="minorHAnsi" w:cstheme="minorHAnsi"/>
          <w:sz w:val="22"/>
          <w:szCs w:val="22"/>
        </w:rPr>
        <w:t>zapozna</w:t>
      </w:r>
      <w:r w:rsidR="00F70F32" w:rsidRPr="004E6B4C">
        <w:rPr>
          <w:rFonts w:asciiTheme="minorHAnsi" w:hAnsiTheme="minorHAnsi" w:cstheme="minorHAnsi"/>
          <w:sz w:val="22"/>
          <w:szCs w:val="22"/>
        </w:rPr>
        <w:t>łem/zapozna</w:t>
      </w:r>
      <w:r w:rsidR="00FB4D7D" w:rsidRPr="004E6B4C">
        <w:rPr>
          <w:rFonts w:asciiTheme="minorHAnsi" w:hAnsiTheme="minorHAnsi" w:cstheme="minorHAnsi"/>
          <w:sz w:val="22"/>
          <w:szCs w:val="22"/>
        </w:rPr>
        <w:t>liśmy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się z </w:t>
      </w:r>
      <w:r w:rsidRPr="004E6B4C">
        <w:rPr>
          <w:rFonts w:asciiTheme="minorHAnsi" w:hAnsiTheme="minorHAnsi" w:cstheme="minorHAnsi"/>
          <w:sz w:val="22"/>
          <w:szCs w:val="22"/>
        </w:rPr>
        <w:t>z</w:t>
      </w:r>
      <w:r w:rsidR="00FB4D7D" w:rsidRPr="004E6B4C">
        <w:rPr>
          <w:rFonts w:asciiTheme="minorHAnsi" w:hAnsiTheme="minorHAnsi" w:cstheme="minorHAnsi"/>
          <w:sz w:val="22"/>
          <w:szCs w:val="22"/>
        </w:rPr>
        <w:t>apytaniem ofertowym wraz z załącznikami i nie wnosimy do niego zastrzeżeń</w:t>
      </w:r>
      <w:r w:rsidRPr="004E6B4C">
        <w:rPr>
          <w:rFonts w:asciiTheme="minorHAnsi" w:hAnsiTheme="minorHAnsi" w:cstheme="minorHAnsi"/>
          <w:sz w:val="22"/>
          <w:szCs w:val="22"/>
        </w:rPr>
        <w:t>.</w:t>
      </w:r>
    </w:p>
    <w:p w14:paraId="7DF49CA3" w14:textId="7B69F492" w:rsidR="00FB4D7D" w:rsidRPr="004E6B4C" w:rsidRDefault="00F51E97" w:rsidP="008575BE">
      <w:pPr>
        <w:numPr>
          <w:ilvl w:val="0"/>
          <w:numId w:val="9"/>
        </w:numPr>
        <w:spacing w:before="12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lastRenderedPageBreak/>
        <w:t>Oświadczam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, że </w:t>
      </w:r>
      <w:r w:rsidR="00FB4D7D" w:rsidRPr="004E6B4C">
        <w:rPr>
          <w:rFonts w:asciiTheme="minorHAnsi" w:hAnsiTheme="minorHAnsi" w:cstheme="minorHAnsi"/>
          <w:sz w:val="22"/>
          <w:szCs w:val="22"/>
        </w:rPr>
        <w:t>uzyska</w:t>
      </w:r>
      <w:r w:rsidR="00F70F32" w:rsidRPr="004E6B4C">
        <w:rPr>
          <w:rFonts w:asciiTheme="minorHAnsi" w:hAnsiTheme="minorHAnsi" w:cstheme="minorHAnsi"/>
          <w:sz w:val="22"/>
          <w:szCs w:val="22"/>
        </w:rPr>
        <w:t>łem/uzyska</w:t>
      </w:r>
      <w:r w:rsidR="00FB4D7D" w:rsidRPr="004E6B4C">
        <w:rPr>
          <w:rFonts w:asciiTheme="minorHAnsi" w:hAnsiTheme="minorHAnsi" w:cstheme="minorHAnsi"/>
          <w:sz w:val="22"/>
          <w:szCs w:val="22"/>
        </w:rPr>
        <w:t>liśmy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="00FB4D7D" w:rsidRPr="004E6B4C">
        <w:rPr>
          <w:rFonts w:asciiTheme="minorHAnsi" w:hAnsiTheme="minorHAnsi" w:cstheme="minorHAnsi"/>
          <w:sz w:val="22"/>
          <w:szCs w:val="22"/>
        </w:rPr>
        <w:t xml:space="preserve"> od Zamawiającego wszystkie informacje konieczne do prawidłowego sporządzenia oferty i do wykonania zamówienia</w:t>
      </w:r>
      <w:r w:rsidR="008575BE" w:rsidRPr="004E6B4C">
        <w:rPr>
          <w:rFonts w:asciiTheme="minorHAnsi" w:hAnsiTheme="minorHAnsi" w:cstheme="minorHAnsi"/>
          <w:sz w:val="22"/>
          <w:szCs w:val="22"/>
        </w:rPr>
        <w:t>.</w:t>
      </w:r>
    </w:p>
    <w:p w14:paraId="66013C73" w14:textId="72F40C13" w:rsidR="00FB4D7D" w:rsidRPr="006832E0" w:rsidRDefault="00FB4D7D" w:rsidP="006832E0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</w:t>
      </w:r>
      <w:r w:rsidR="00F70F32" w:rsidRPr="004E6B4C">
        <w:rPr>
          <w:rFonts w:asciiTheme="minorHAnsi" w:hAnsiTheme="minorHAnsi" w:cstheme="minorHAnsi"/>
          <w:sz w:val="22"/>
          <w:szCs w:val="22"/>
        </w:rPr>
        <w:t>/</w:t>
      </w:r>
      <w:r w:rsidRPr="004E6B4C">
        <w:rPr>
          <w:rFonts w:asciiTheme="minorHAnsi" w:hAnsiTheme="minorHAnsi" w:cstheme="minorHAnsi"/>
          <w:sz w:val="22"/>
          <w:szCs w:val="22"/>
        </w:rPr>
        <w:t>y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>, że oferta nie zawiera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>/zawiera</w:t>
      </w:r>
      <w:r w:rsidR="005721E6" w:rsidRPr="004E6B4C">
        <w:rPr>
          <w:rFonts w:asciiTheme="minorHAnsi" w:hAnsiTheme="minorHAnsi" w:cstheme="minorHAnsi"/>
          <w:sz w:val="22"/>
          <w:szCs w:val="22"/>
        </w:rPr>
        <w:t>*</w:t>
      </w:r>
      <w:r w:rsidRPr="004E6B4C">
        <w:rPr>
          <w:rFonts w:asciiTheme="minorHAnsi" w:hAnsiTheme="minorHAnsi" w:cstheme="minorHAnsi"/>
          <w:sz w:val="22"/>
          <w:szCs w:val="22"/>
        </w:rPr>
        <w:t xml:space="preserve"> informacji stanowiącej tajemnicę przedsiębiorstwa w rozumieniu przepisów o zwalczaniu nieuczciwej konkurencji. Informacje takie zawarte są </w:t>
      </w:r>
      <w:r w:rsidR="006832E0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>w następujących dokumentach</w:t>
      </w:r>
      <w:r w:rsidR="00B771B1" w:rsidRPr="004E6B4C">
        <w:rPr>
          <w:rFonts w:asciiTheme="minorHAnsi" w:hAnsiTheme="minorHAnsi" w:cstheme="minorHAnsi"/>
          <w:sz w:val="22"/>
          <w:szCs w:val="22"/>
        </w:rPr>
        <w:t>:</w:t>
      </w:r>
      <w:r w:rsidRPr="006832E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6832E0">
        <w:rPr>
          <w:rFonts w:asciiTheme="minorHAnsi" w:hAnsiTheme="minorHAnsi" w:cstheme="minorHAnsi"/>
          <w:sz w:val="22"/>
          <w:szCs w:val="22"/>
        </w:rPr>
        <w:t>………….</w:t>
      </w:r>
      <w:r w:rsidRPr="006832E0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07F0D1F1" w14:textId="2D690CC1" w:rsidR="00B15FCE" w:rsidRPr="00D7333A" w:rsidRDefault="00F444B9" w:rsidP="00D7333A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Oświadczam/y</w:t>
      </w:r>
      <w:r w:rsidR="005721E6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*</w:t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, że nie podlegam/y</w:t>
      </w:r>
      <w:r w:rsidR="005721E6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*</w:t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wykluczeniu z postępowania zmierzającego do udzielenia ww. zamówienia z powodów, o których mowa w art. 7 ust. 1 ustawy z dnia 13 kwietnia 2022r. </w:t>
      </w:r>
      <w:r w:rsidR="006832E0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="002F424B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66AFDEE4" w14:textId="766A9083" w:rsidR="00F444B9" w:rsidRPr="00A73D81" w:rsidRDefault="00FB4D7D" w:rsidP="00A73D81">
      <w:pPr>
        <w:pStyle w:val="Akapitzlist"/>
        <w:numPr>
          <w:ilvl w:val="0"/>
          <w:numId w:val="9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Oświadczam</w:t>
      </w:r>
      <w:r w:rsidR="00F70F32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/y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, że wypełniłem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="00F70F32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/wypełniliśmy</w:t>
      </w:r>
      <w:r w:rsidR="005721E6"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*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obowiązki informacyjne przewidziane w art. 13 lub art. 14 RODO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wobec osób fizycznych, </w:t>
      </w:r>
      <w:r w:rsidRPr="004E6B4C">
        <w:rPr>
          <w:rFonts w:asciiTheme="minorHAnsi" w:eastAsia="Calibri" w:hAnsiTheme="minorHAnsi" w:cstheme="minorHAnsi"/>
          <w:sz w:val="22"/>
          <w:szCs w:val="22"/>
        </w:rPr>
        <w:t>od których dane osobowe bezpośrednio lub pośrednio pozyskałem</w:t>
      </w:r>
      <w:r w:rsidR="007315E3" w:rsidRPr="004E6B4C">
        <w:rPr>
          <w:rFonts w:asciiTheme="minorHAnsi" w:eastAsia="Calibri" w:hAnsiTheme="minorHAnsi" w:cstheme="minorHAnsi"/>
          <w:sz w:val="22"/>
          <w:szCs w:val="22"/>
        </w:rPr>
        <w:t>/pozyskaliśmy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6B4C">
        <w:rPr>
          <w:rFonts w:asciiTheme="minorHAnsi" w:eastAsia="Calibri" w:hAnsiTheme="minorHAnsi" w:cstheme="minorHAnsi"/>
          <w:sz w:val="22"/>
          <w:szCs w:val="22"/>
        </w:rPr>
        <w:t>.</w:t>
      </w:r>
      <w:r w:rsidRPr="004E6B4C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</w:p>
    <w:p w14:paraId="4B746653" w14:textId="79A55DD2" w:rsidR="00FB4D7D" w:rsidRPr="00C8234C" w:rsidRDefault="001C45B6" w:rsidP="0047107A">
      <w:pPr>
        <w:ind w:right="48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                                                      </w:t>
      </w:r>
      <w:r w:rsidR="004E6B4C">
        <w:rPr>
          <w:rFonts w:ascii="Garamond" w:hAnsi="Garamond" w:cs="Arial"/>
          <w:sz w:val="22"/>
          <w:szCs w:val="22"/>
        </w:rPr>
        <w:t xml:space="preserve">                                                     </w:t>
      </w:r>
      <w:r>
        <w:rPr>
          <w:rFonts w:ascii="Garamond" w:hAnsi="Garamond" w:cs="Arial"/>
          <w:sz w:val="22"/>
          <w:szCs w:val="22"/>
        </w:rPr>
        <w:t xml:space="preserve">        …………………………</w:t>
      </w:r>
      <w:r w:rsidR="00FB4D7D" w:rsidRPr="00C8234C">
        <w:rPr>
          <w:rFonts w:ascii="Garamond" w:hAnsi="Garamond" w:cs="Arial"/>
          <w:sz w:val="22"/>
          <w:szCs w:val="22"/>
        </w:rPr>
        <w:br/>
      </w:r>
      <w:r w:rsidR="00F444B9" w:rsidRPr="00C8234C">
        <w:rPr>
          <w:rFonts w:ascii="Garamond" w:hAnsi="Garamond" w:cs="Arial"/>
          <w:sz w:val="16"/>
          <w:szCs w:val="16"/>
        </w:rPr>
        <w:t xml:space="preserve">              </w:t>
      </w:r>
      <w:r>
        <w:rPr>
          <w:rFonts w:ascii="Garamond" w:hAnsi="Garamond" w:cs="Arial"/>
          <w:sz w:val="16"/>
          <w:szCs w:val="16"/>
        </w:rPr>
        <w:t xml:space="preserve">                 </w:t>
      </w:r>
      <w:r w:rsidR="00F444B9" w:rsidRPr="00C8234C">
        <w:rPr>
          <w:rFonts w:ascii="Garamond" w:hAnsi="Garamond" w:cs="Arial"/>
          <w:sz w:val="16"/>
          <w:szCs w:val="16"/>
        </w:rPr>
        <w:t xml:space="preserve"> </w:t>
      </w:r>
      <w:r>
        <w:rPr>
          <w:rFonts w:ascii="Garamond" w:hAnsi="Garamond" w:cs="Arial"/>
          <w:sz w:val="16"/>
          <w:szCs w:val="16"/>
        </w:rPr>
        <w:t xml:space="preserve">                                                                          </w:t>
      </w:r>
      <w:r w:rsidRPr="00C8234C">
        <w:rPr>
          <w:rFonts w:ascii="Garamond" w:hAnsi="Garamond" w:cs="Arial"/>
          <w:sz w:val="16"/>
          <w:szCs w:val="16"/>
        </w:rPr>
        <w:t xml:space="preserve">  </w:t>
      </w:r>
      <w:r>
        <w:rPr>
          <w:rFonts w:ascii="Garamond" w:hAnsi="Garamond" w:cs="Arial"/>
          <w:sz w:val="16"/>
          <w:szCs w:val="16"/>
        </w:rPr>
        <w:t xml:space="preserve">        </w:t>
      </w:r>
      <w:r w:rsidRPr="00C8234C">
        <w:rPr>
          <w:rFonts w:ascii="Garamond" w:hAnsi="Garamond" w:cs="Arial"/>
          <w:sz w:val="16"/>
          <w:szCs w:val="16"/>
        </w:rPr>
        <w:t xml:space="preserve"> </w:t>
      </w:r>
      <w:r w:rsidR="004E6B4C">
        <w:rPr>
          <w:rFonts w:ascii="Garamond" w:hAnsi="Garamond" w:cs="Arial"/>
          <w:sz w:val="16"/>
          <w:szCs w:val="16"/>
        </w:rPr>
        <w:t xml:space="preserve">                                             </w:t>
      </w:r>
      <w:r w:rsidRPr="00C8234C">
        <w:rPr>
          <w:rFonts w:ascii="Garamond" w:hAnsi="Garamond" w:cs="Arial"/>
          <w:sz w:val="16"/>
          <w:szCs w:val="16"/>
        </w:rPr>
        <w:t xml:space="preserve"> </w:t>
      </w:r>
      <w:r w:rsidR="004E6B4C">
        <w:rPr>
          <w:rFonts w:ascii="Garamond" w:hAnsi="Garamond" w:cs="Arial"/>
          <w:sz w:val="16"/>
          <w:szCs w:val="16"/>
        </w:rPr>
        <w:t xml:space="preserve">        </w:t>
      </w:r>
      <w:r w:rsidRPr="00C8234C">
        <w:rPr>
          <w:rFonts w:ascii="Garamond" w:hAnsi="Garamond" w:cs="Arial"/>
          <w:sz w:val="16"/>
          <w:szCs w:val="16"/>
        </w:rPr>
        <w:t>(</w:t>
      </w:r>
      <w:r w:rsidR="002F424B">
        <w:rPr>
          <w:rFonts w:ascii="Garamond" w:hAnsi="Garamond" w:cs="Arial"/>
          <w:sz w:val="16"/>
          <w:szCs w:val="16"/>
        </w:rPr>
        <w:t xml:space="preserve">data, </w:t>
      </w:r>
      <w:r w:rsidRPr="00C8234C">
        <w:rPr>
          <w:rFonts w:ascii="Garamond" w:hAnsi="Garamond" w:cs="Arial"/>
          <w:sz w:val="16"/>
          <w:szCs w:val="16"/>
        </w:rPr>
        <w:t>podpisy wykonawcy)</w:t>
      </w:r>
    </w:p>
    <w:p w14:paraId="7DD41D7C" w14:textId="76407643" w:rsidR="00F70F32" w:rsidRPr="008464A2" w:rsidRDefault="005721E6" w:rsidP="008464A2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 w:rsidR="004E6B4C"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7A0792AB" w14:textId="171438CF" w:rsidR="00FB4D7D" w:rsidRPr="0047107A" w:rsidRDefault="00FB4D7D" w:rsidP="00B41AB8">
      <w:pPr>
        <w:rPr>
          <w:rFonts w:ascii="Garamond" w:hAnsi="Garamond" w:cs="Arial"/>
          <w:sz w:val="14"/>
          <w:szCs w:val="16"/>
        </w:rPr>
      </w:pPr>
      <w:r w:rsidRPr="0047107A">
        <w:rPr>
          <w:rFonts w:ascii="Garamond" w:hAnsi="Garamond" w:cs="Arial"/>
          <w:color w:val="000000"/>
          <w:sz w:val="14"/>
          <w:szCs w:val="16"/>
        </w:rPr>
        <w:t>Uwaga!</w:t>
      </w:r>
      <w:r w:rsidRPr="0047107A">
        <w:rPr>
          <w:rFonts w:ascii="Garamond" w:hAnsi="Garamond" w:cs="Arial"/>
          <w:color w:val="000000"/>
          <w:sz w:val="14"/>
          <w:szCs w:val="16"/>
        </w:rPr>
        <w:tab/>
      </w:r>
    </w:p>
    <w:p w14:paraId="0F92ABAD" w14:textId="4266EDCA" w:rsidR="00FB4D7D" w:rsidRPr="0047107A" w:rsidRDefault="00FB4D7D" w:rsidP="00741531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footnoteRef/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F36F05">
        <w:rPr>
          <w:rFonts w:ascii="Garamond" w:eastAsia="Calibri" w:hAnsi="Garamond" w:cs="Arial"/>
          <w:sz w:val="14"/>
          <w:szCs w:val="16"/>
          <w:lang w:eastAsia="en-US"/>
        </w:rPr>
        <w:t xml:space="preserve"> z </w:t>
      </w:r>
      <w:proofErr w:type="spellStart"/>
      <w:r w:rsidR="00F36F05">
        <w:rPr>
          <w:rFonts w:ascii="Garamond" w:eastAsia="Calibri" w:hAnsi="Garamond" w:cs="Arial"/>
          <w:sz w:val="14"/>
          <w:szCs w:val="16"/>
          <w:lang w:eastAsia="en-US"/>
        </w:rPr>
        <w:t>późn</w:t>
      </w:r>
      <w:proofErr w:type="spellEnd"/>
      <w:r w:rsidR="00F36F05">
        <w:rPr>
          <w:rFonts w:ascii="Garamond" w:eastAsia="Calibri" w:hAnsi="Garamond" w:cs="Arial"/>
          <w:sz w:val="14"/>
          <w:szCs w:val="16"/>
          <w:lang w:eastAsia="en-US"/>
        </w:rPr>
        <w:t>. zm.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)</w:t>
      </w:r>
    </w:p>
    <w:p w14:paraId="08D0C193" w14:textId="77777777" w:rsidR="00FB4D7D" w:rsidRPr="0047107A" w:rsidRDefault="00FB4D7D" w:rsidP="00741531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</w:p>
    <w:p w14:paraId="1014364F" w14:textId="160496E7" w:rsidR="00FB4D7D" w:rsidRPr="004E6B4C" w:rsidRDefault="00FB4D7D" w:rsidP="004E6B4C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t>2</w:t>
      </w:r>
      <w:r w:rsidRPr="0047107A">
        <w:rPr>
          <w:rFonts w:ascii="Garamond" w:eastAsia="Calibri" w:hAnsi="Garamond" w:cs="Arial"/>
          <w:color w:val="000000"/>
          <w:sz w:val="14"/>
          <w:szCs w:val="16"/>
          <w:lang w:eastAsia="en-US"/>
        </w:rPr>
        <w:t xml:space="preserve"> W przypadku gdy wykonawca 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B4D7D" w:rsidRPr="004E6B4C" w:rsidSect="006832E0">
      <w:headerReference w:type="default" r:id="rId8"/>
      <w:footerReference w:type="default" r:id="rId9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7D4B" w14:textId="77777777" w:rsidR="005F5CE2" w:rsidRDefault="005F5CE2">
      <w:r>
        <w:separator/>
      </w:r>
    </w:p>
  </w:endnote>
  <w:endnote w:type="continuationSeparator" w:id="0">
    <w:p w14:paraId="1EC2BEC6" w14:textId="77777777" w:rsidR="005F5CE2" w:rsidRDefault="005F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0473B1F0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036328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036328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2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0D57" w14:textId="77777777" w:rsidR="005F5CE2" w:rsidRDefault="005F5CE2">
      <w:r>
        <w:separator/>
      </w:r>
    </w:p>
  </w:footnote>
  <w:footnote w:type="continuationSeparator" w:id="0">
    <w:p w14:paraId="652B76EC" w14:textId="77777777" w:rsidR="005F5CE2" w:rsidRDefault="005F5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2E00376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72B4EF74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21B7A63"/>
    <w:multiLevelType w:val="multilevel"/>
    <w:tmpl w:val="143CBD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6" w15:restartNumberingAfterBreak="0">
    <w:nsid w:val="03D64922"/>
    <w:multiLevelType w:val="hybridMultilevel"/>
    <w:tmpl w:val="03204E30"/>
    <w:lvl w:ilvl="0" w:tplc="F4948F2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8" w15:restartNumberingAfterBreak="0">
    <w:nsid w:val="066F7E7A"/>
    <w:multiLevelType w:val="hybridMultilevel"/>
    <w:tmpl w:val="AFDC2C80"/>
    <w:lvl w:ilvl="0" w:tplc="2914596C">
      <w:start w:val="9"/>
      <w:numFmt w:val="upperRoman"/>
      <w:lvlText w:val="%1."/>
      <w:lvlJc w:val="left"/>
      <w:pPr>
        <w:ind w:left="125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F52B86"/>
    <w:multiLevelType w:val="hybridMultilevel"/>
    <w:tmpl w:val="FBCEA6AE"/>
    <w:lvl w:ilvl="0" w:tplc="14520C7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0" w15:restartNumberingAfterBreak="0">
    <w:nsid w:val="12BA298A"/>
    <w:multiLevelType w:val="singleLevel"/>
    <w:tmpl w:val="394C7CD0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</w:abstractNum>
  <w:abstractNum w:abstractNumId="21" w15:restartNumberingAfterBreak="0">
    <w:nsid w:val="16FE319B"/>
    <w:multiLevelType w:val="hybridMultilevel"/>
    <w:tmpl w:val="9648D6D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3" w15:restartNumberingAfterBreak="0">
    <w:nsid w:val="193F4D2F"/>
    <w:multiLevelType w:val="hybridMultilevel"/>
    <w:tmpl w:val="BF106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1737AE"/>
    <w:multiLevelType w:val="hybridMultilevel"/>
    <w:tmpl w:val="66A8927E"/>
    <w:lvl w:ilvl="0" w:tplc="73922330">
      <w:start w:val="1"/>
      <w:numFmt w:val="decimal"/>
      <w:lvlText w:val="%1."/>
      <w:lvlJc w:val="left"/>
      <w:pPr>
        <w:ind w:left="1069" w:hanging="360"/>
      </w:pPr>
      <w:rPr>
        <w:rFonts w:ascii="Garamond" w:eastAsia="Times New Roman" w:hAnsi="Garamond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6247545"/>
    <w:multiLevelType w:val="hybridMultilevel"/>
    <w:tmpl w:val="619C24FA"/>
    <w:lvl w:ilvl="0" w:tplc="D45A1AF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2"/>
      </w:rPr>
    </w:lvl>
    <w:lvl w:ilvl="1" w:tplc="AA6CA22C">
      <w:numFmt w:val="bullet"/>
      <w:lvlText w:val="-"/>
      <w:lvlJc w:val="left"/>
      <w:pPr>
        <w:ind w:left="1440" w:hanging="360"/>
      </w:pPr>
      <w:rPr>
        <w:rFonts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175469"/>
    <w:multiLevelType w:val="hybridMultilevel"/>
    <w:tmpl w:val="E66EB8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8057BB8"/>
    <w:multiLevelType w:val="hybridMultilevel"/>
    <w:tmpl w:val="898C36CC"/>
    <w:lvl w:ilvl="0" w:tplc="957653D0">
      <w:start w:val="2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30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300D2A2B"/>
    <w:multiLevelType w:val="hybridMultilevel"/>
    <w:tmpl w:val="EE6C264C"/>
    <w:lvl w:ilvl="0" w:tplc="DC589980">
      <w:start w:val="1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6161A91"/>
    <w:multiLevelType w:val="hybridMultilevel"/>
    <w:tmpl w:val="A9EC71D2"/>
    <w:lvl w:ilvl="0" w:tplc="E2C8D5C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CFEE0DE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6D0084C"/>
    <w:multiLevelType w:val="hybridMultilevel"/>
    <w:tmpl w:val="E618C9CC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8" w15:restartNumberingAfterBreak="0">
    <w:nsid w:val="36D4302D"/>
    <w:multiLevelType w:val="hybridMultilevel"/>
    <w:tmpl w:val="CBE6DB2C"/>
    <w:lvl w:ilvl="0" w:tplc="81CCF9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6C6E48"/>
    <w:multiLevelType w:val="hybridMultilevel"/>
    <w:tmpl w:val="04360A32"/>
    <w:lvl w:ilvl="0" w:tplc="C3D0768C">
      <w:start w:val="1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8764FB"/>
    <w:multiLevelType w:val="hybridMultilevel"/>
    <w:tmpl w:val="5D9A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D360DE"/>
    <w:multiLevelType w:val="hybridMultilevel"/>
    <w:tmpl w:val="D43CB702"/>
    <w:lvl w:ilvl="0" w:tplc="22381494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A24216"/>
    <w:multiLevelType w:val="hybridMultilevel"/>
    <w:tmpl w:val="FEBE68DE"/>
    <w:lvl w:ilvl="0" w:tplc="5D2AABA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DD04545"/>
    <w:multiLevelType w:val="hybridMultilevel"/>
    <w:tmpl w:val="09E6065C"/>
    <w:lvl w:ilvl="0" w:tplc="316A2DB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BA1C8C"/>
    <w:multiLevelType w:val="hybridMultilevel"/>
    <w:tmpl w:val="D4789CC6"/>
    <w:lvl w:ilvl="0" w:tplc="823A88C0">
      <w:start w:val="1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2004B3"/>
    <w:multiLevelType w:val="hybridMultilevel"/>
    <w:tmpl w:val="F77AB6E2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9CC7AA0"/>
    <w:multiLevelType w:val="hybridMultilevel"/>
    <w:tmpl w:val="48568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6DBD4C7A"/>
    <w:multiLevelType w:val="multilevel"/>
    <w:tmpl w:val="57B07524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76BF6031"/>
    <w:multiLevelType w:val="multilevel"/>
    <w:tmpl w:val="68143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7B8D2A86"/>
    <w:multiLevelType w:val="hybridMultilevel"/>
    <w:tmpl w:val="41327428"/>
    <w:lvl w:ilvl="0" w:tplc="5D2AABA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B75BAD"/>
    <w:multiLevelType w:val="multilevel"/>
    <w:tmpl w:val="2012BD9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5"/>
  </w:num>
  <w:num w:numId="4">
    <w:abstractNumId w:val="13"/>
  </w:num>
  <w:num w:numId="5">
    <w:abstractNumId w:val="14"/>
  </w:num>
  <w:num w:numId="6">
    <w:abstractNumId w:val="15"/>
  </w:num>
  <w:num w:numId="7">
    <w:abstractNumId w:val="25"/>
  </w:num>
  <w:num w:numId="8">
    <w:abstractNumId w:val="32"/>
  </w:num>
  <w:num w:numId="9">
    <w:abstractNumId w:val="28"/>
  </w:num>
  <w:num w:numId="10">
    <w:abstractNumId w:val="42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50"/>
  </w:num>
  <w:num w:numId="14">
    <w:abstractNumId w:val="34"/>
  </w:num>
  <w:num w:numId="15">
    <w:abstractNumId w:val="55"/>
  </w:num>
  <w:num w:numId="16">
    <w:abstractNumId w:val="24"/>
  </w:num>
  <w:num w:numId="17">
    <w:abstractNumId w:val="41"/>
  </w:num>
  <w:num w:numId="18">
    <w:abstractNumId w:val="31"/>
  </w:num>
  <w:num w:numId="19">
    <w:abstractNumId w:val="18"/>
  </w:num>
  <w:num w:numId="20">
    <w:abstractNumId w:val="47"/>
  </w:num>
  <w:num w:numId="21">
    <w:abstractNumId w:val="39"/>
  </w:num>
  <w:num w:numId="22">
    <w:abstractNumId w:val="33"/>
  </w:num>
  <w:num w:numId="23">
    <w:abstractNumId w:val="30"/>
  </w:num>
  <w:num w:numId="24">
    <w:abstractNumId w:val="17"/>
  </w:num>
  <w:num w:numId="25">
    <w:abstractNumId w:val="43"/>
  </w:num>
  <w:num w:numId="26">
    <w:abstractNumId w:val="22"/>
  </w:num>
  <w:num w:numId="27">
    <w:abstractNumId w:val="37"/>
  </w:num>
  <w:num w:numId="28">
    <w:abstractNumId w:val="40"/>
  </w:num>
  <w:num w:numId="29">
    <w:abstractNumId w:val="36"/>
  </w:num>
  <w:num w:numId="30">
    <w:abstractNumId w:val="51"/>
  </w:num>
  <w:num w:numId="31">
    <w:abstractNumId w:val="48"/>
  </w:num>
  <w:num w:numId="32">
    <w:abstractNumId w:val="20"/>
  </w:num>
  <w:num w:numId="33">
    <w:abstractNumId w:val="44"/>
  </w:num>
  <w:num w:numId="34">
    <w:abstractNumId w:val="19"/>
  </w:num>
  <w:num w:numId="35">
    <w:abstractNumId w:val="16"/>
  </w:num>
  <w:num w:numId="36">
    <w:abstractNumId w:val="49"/>
  </w:num>
  <w:num w:numId="37">
    <w:abstractNumId w:val="38"/>
  </w:num>
  <w:num w:numId="38">
    <w:abstractNumId w:val="26"/>
  </w:num>
  <w:num w:numId="39">
    <w:abstractNumId w:val="21"/>
  </w:num>
  <w:num w:numId="40">
    <w:abstractNumId w:val="52"/>
  </w:num>
  <w:num w:numId="41">
    <w:abstractNumId w:val="54"/>
  </w:num>
  <w:num w:numId="42">
    <w:abstractNumId w:val="23"/>
  </w:num>
  <w:num w:numId="43">
    <w:abstractNumId w:val="53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E97"/>
    <w:rsid w:val="0001192B"/>
    <w:rsid w:val="0002437F"/>
    <w:rsid w:val="00036328"/>
    <w:rsid w:val="00044F11"/>
    <w:rsid w:val="00045158"/>
    <w:rsid w:val="000527C0"/>
    <w:rsid w:val="00062EAB"/>
    <w:rsid w:val="000714E6"/>
    <w:rsid w:val="00072EBA"/>
    <w:rsid w:val="00073F45"/>
    <w:rsid w:val="0008038B"/>
    <w:rsid w:val="000813FE"/>
    <w:rsid w:val="00081E22"/>
    <w:rsid w:val="0009356E"/>
    <w:rsid w:val="00093BEC"/>
    <w:rsid w:val="00094014"/>
    <w:rsid w:val="000B62EE"/>
    <w:rsid w:val="000C108B"/>
    <w:rsid w:val="000D0575"/>
    <w:rsid w:val="000D5CD8"/>
    <w:rsid w:val="000E2A12"/>
    <w:rsid w:val="000F1573"/>
    <w:rsid w:val="000F54CF"/>
    <w:rsid w:val="000F6E13"/>
    <w:rsid w:val="00104611"/>
    <w:rsid w:val="00106445"/>
    <w:rsid w:val="001151E0"/>
    <w:rsid w:val="00121909"/>
    <w:rsid w:val="001263E5"/>
    <w:rsid w:val="0014109E"/>
    <w:rsid w:val="00153420"/>
    <w:rsid w:val="00155F2D"/>
    <w:rsid w:val="001568FF"/>
    <w:rsid w:val="00156C6D"/>
    <w:rsid w:val="00160963"/>
    <w:rsid w:val="00162975"/>
    <w:rsid w:val="001657D7"/>
    <w:rsid w:val="00171F2E"/>
    <w:rsid w:val="00186A22"/>
    <w:rsid w:val="0019326C"/>
    <w:rsid w:val="001A5D7A"/>
    <w:rsid w:val="001C45B6"/>
    <w:rsid w:val="001C6D88"/>
    <w:rsid w:val="001E399E"/>
    <w:rsid w:val="001F3CD7"/>
    <w:rsid w:val="001F476F"/>
    <w:rsid w:val="001F4D5C"/>
    <w:rsid w:val="0020253A"/>
    <w:rsid w:val="002028E1"/>
    <w:rsid w:val="00202D74"/>
    <w:rsid w:val="00207804"/>
    <w:rsid w:val="0021670D"/>
    <w:rsid w:val="00216FF2"/>
    <w:rsid w:val="00221B6E"/>
    <w:rsid w:val="0022568C"/>
    <w:rsid w:val="00237D8E"/>
    <w:rsid w:val="00246C7C"/>
    <w:rsid w:val="0027151B"/>
    <w:rsid w:val="00273FC0"/>
    <w:rsid w:val="0028680C"/>
    <w:rsid w:val="00294162"/>
    <w:rsid w:val="00296061"/>
    <w:rsid w:val="00297CEC"/>
    <w:rsid w:val="002A2DCA"/>
    <w:rsid w:val="002A7F0F"/>
    <w:rsid w:val="002B1E5A"/>
    <w:rsid w:val="002B2273"/>
    <w:rsid w:val="002B6579"/>
    <w:rsid w:val="002D7F01"/>
    <w:rsid w:val="002E4E9C"/>
    <w:rsid w:val="002F21EC"/>
    <w:rsid w:val="002F424B"/>
    <w:rsid w:val="0030182F"/>
    <w:rsid w:val="003074C1"/>
    <w:rsid w:val="0031728C"/>
    <w:rsid w:val="003211E5"/>
    <w:rsid w:val="003345F3"/>
    <w:rsid w:val="00342ECB"/>
    <w:rsid w:val="0034505A"/>
    <w:rsid w:val="00346A56"/>
    <w:rsid w:val="00374D58"/>
    <w:rsid w:val="00391A78"/>
    <w:rsid w:val="00395541"/>
    <w:rsid w:val="003957CB"/>
    <w:rsid w:val="003A140B"/>
    <w:rsid w:val="003A40FC"/>
    <w:rsid w:val="003B089B"/>
    <w:rsid w:val="003B5F6D"/>
    <w:rsid w:val="003C000F"/>
    <w:rsid w:val="003C2C20"/>
    <w:rsid w:val="003D101A"/>
    <w:rsid w:val="003E1F7A"/>
    <w:rsid w:val="003E669F"/>
    <w:rsid w:val="00404547"/>
    <w:rsid w:val="00410124"/>
    <w:rsid w:val="00411F7E"/>
    <w:rsid w:val="0041341D"/>
    <w:rsid w:val="0041409D"/>
    <w:rsid w:val="0041548D"/>
    <w:rsid w:val="004169DB"/>
    <w:rsid w:val="00430D35"/>
    <w:rsid w:val="00453F02"/>
    <w:rsid w:val="00467FDF"/>
    <w:rsid w:val="0047107A"/>
    <w:rsid w:val="00486921"/>
    <w:rsid w:val="00492DC6"/>
    <w:rsid w:val="00493216"/>
    <w:rsid w:val="004A131C"/>
    <w:rsid w:val="004A1D4E"/>
    <w:rsid w:val="004A2FE2"/>
    <w:rsid w:val="004B42EE"/>
    <w:rsid w:val="004B5711"/>
    <w:rsid w:val="004C6C5D"/>
    <w:rsid w:val="004D1A3A"/>
    <w:rsid w:val="004D44D7"/>
    <w:rsid w:val="004E4179"/>
    <w:rsid w:val="004E6B4C"/>
    <w:rsid w:val="004E72EC"/>
    <w:rsid w:val="0050287B"/>
    <w:rsid w:val="00503884"/>
    <w:rsid w:val="0051407E"/>
    <w:rsid w:val="0052420E"/>
    <w:rsid w:val="005442B6"/>
    <w:rsid w:val="0054748E"/>
    <w:rsid w:val="00550A96"/>
    <w:rsid w:val="00551F46"/>
    <w:rsid w:val="0055381A"/>
    <w:rsid w:val="00562FA6"/>
    <w:rsid w:val="00565E8B"/>
    <w:rsid w:val="00566F95"/>
    <w:rsid w:val="005701E2"/>
    <w:rsid w:val="005721E6"/>
    <w:rsid w:val="005738CD"/>
    <w:rsid w:val="005739FF"/>
    <w:rsid w:val="00580626"/>
    <w:rsid w:val="005819BB"/>
    <w:rsid w:val="005829DC"/>
    <w:rsid w:val="0059394B"/>
    <w:rsid w:val="005A05D6"/>
    <w:rsid w:val="005A20A3"/>
    <w:rsid w:val="005A26AD"/>
    <w:rsid w:val="005B1AA0"/>
    <w:rsid w:val="005C0F3F"/>
    <w:rsid w:val="005C14C6"/>
    <w:rsid w:val="005C5E0E"/>
    <w:rsid w:val="005D513A"/>
    <w:rsid w:val="005E4033"/>
    <w:rsid w:val="005F0703"/>
    <w:rsid w:val="005F3B3C"/>
    <w:rsid w:val="005F5CE2"/>
    <w:rsid w:val="00600FDB"/>
    <w:rsid w:val="00605800"/>
    <w:rsid w:val="00624E19"/>
    <w:rsid w:val="00627B53"/>
    <w:rsid w:val="0066218B"/>
    <w:rsid w:val="00662340"/>
    <w:rsid w:val="006654FC"/>
    <w:rsid w:val="00667231"/>
    <w:rsid w:val="00667453"/>
    <w:rsid w:val="00671D13"/>
    <w:rsid w:val="00674154"/>
    <w:rsid w:val="006832E0"/>
    <w:rsid w:val="006950BC"/>
    <w:rsid w:val="006A3B18"/>
    <w:rsid w:val="006A7513"/>
    <w:rsid w:val="006A7D1D"/>
    <w:rsid w:val="006B1429"/>
    <w:rsid w:val="006C2F87"/>
    <w:rsid w:val="006C5A78"/>
    <w:rsid w:val="006D0B82"/>
    <w:rsid w:val="006D68A4"/>
    <w:rsid w:val="006E1B09"/>
    <w:rsid w:val="006E5A99"/>
    <w:rsid w:val="006E65A0"/>
    <w:rsid w:val="006F0521"/>
    <w:rsid w:val="006F2FC4"/>
    <w:rsid w:val="00700E63"/>
    <w:rsid w:val="00701D5F"/>
    <w:rsid w:val="00717637"/>
    <w:rsid w:val="007253AA"/>
    <w:rsid w:val="007315E3"/>
    <w:rsid w:val="00741531"/>
    <w:rsid w:val="00742941"/>
    <w:rsid w:val="00742C21"/>
    <w:rsid w:val="0074598E"/>
    <w:rsid w:val="0074619E"/>
    <w:rsid w:val="00747386"/>
    <w:rsid w:val="0076233F"/>
    <w:rsid w:val="0077786A"/>
    <w:rsid w:val="00792FBC"/>
    <w:rsid w:val="007930E8"/>
    <w:rsid w:val="007A001F"/>
    <w:rsid w:val="007A1106"/>
    <w:rsid w:val="007A2184"/>
    <w:rsid w:val="007C0801"/>
    <w:rsid w:val="007D66A0"/>
    <w:rsid w:val="007E1ECA"/>
    <w:rsid w:val="007E5FAB"/>
    <w:rsid w:val="007F153C"/>
    <w:rsid w:val="0080053E"/>
    <w:rsid w:val="0080474D"/>
    <w:rsid w:val="008149F5"/>
    <w:rsid w:val="00823279"/>
    <w:rsid w:val="00843A38"/>
    <w:rsid w:val="008464A2"/>
    <w:rsid w:val="0085165A"/>
    <w:rsid w:val="008575BE"/>
    <w:rsid w:val="0086633D"/>
    <w:rsid w:val="00871C97"/>
    <w:rsid w:val="00882E26"/>
    <w:rsid w:val="00887470"/>
    <w:rsid w:val="00890892"/>
    <w:rsid w:val="00894A38"/>
    <w:rsid w:val="008D31F2"/>
    <w:rsid w:val="008D72EA"/>
    <w:rsid w:val="008E6057"/>
    <w:rsid w:val="008F7503"/>
    <w:rsid w:val="008F792D"/>
    <w:rsid w:val="00900DF2"/>
    <w:rsid w:val="00901C64"/>
    <w:rsid w:val="00915F35"/>
    <w:rsid w:val="00917E6D"/>
    <w:rsid w:val="0092121D"/>
    <w:rsid w:val="00922224"/>
    <w:rsid w:val="009223F8"/>
    <w:rsid w:val="009273A5"/>
    <w:rsid w:val="00931285"/>
    <w:rsid w:val="00932BB0"/>
    <w:rsid w:val="00934838"/>
    <w:rsid w:val="00943151"/>
    <w:rsid w:val="0094717B"/>
    <w:rsid w:val="00950249"/>
    <w:rsid w:val="00951F7F"/>
    <w:rsid w:val="00966166"/>
    <w:rsid w:val="009710DA"/>
    <w:rsid w:val="009839E7"/>
    <w:rsid w:val="00990245"/>
    <w:rsid w:val="009A116B"/>
    <w:rsid w:val="009A57FF"/>
    <w:rsid w:val="009C4DA9"/>
    <w:rsid w:val="009D0902"/>
    <w:rsid w:val="009D659A"/>
    <w:rsid w:val="009E01FB"/>
    <w:rsid w:val="009E0E98"/>
    <w:rsid w:val="009E7741"/>
    <w:rsid w:val="009F212E"/>
    <w:rsid w:val="009F6A36"/>
    <w:rsid w:val="00A1274A"/>
    <w:rsid w:val="00A2524D"/>
    <w:rsid w:val="00A27F69"/>
    <w:rsid w:val="00A352D7"/>
    <w:rsid w:val="00A43553"/>
    <w:rsid w:val="00A525F8"/>
    <w:rsid w:val="00A6773A"/>
    <w:rsid w:val="00A70FC5"/>
    <w:rsid w:val="00A71569"/>
    <w:rsid w:val="00A731DC"/>
    <w:rsid w:val="00A73D81"/>
    <w:rsid w:val="00A85B4C"/>
    <w:rsid w:val="00A86431"/>
    <w:rsid w:val="00AB5894"/>
    <w:rsid w:val="00AC09AE"/>
    <w:rsid w:val="00AC5638"/>
    <w:rsid w:val="00AD21FB"/>
    <w:rsid w:val="00AD74A5"/>
    <w:rsid w:val="00AE4BF3"/>
    <w:rsid w:val="00AF718D"/>
    <w:rsid w:val="00B11919"/>
    <w:rsid w:val="00B15FCE"/>
    <w:rsid w:val="00B173A1"/>
    <w:rsid w:val="00B307B3"/>
    <w:rsid w:val="00B329B3"/>
    <w:rsid w:val="00B32D05"/>
    <w:rsid w:val="00B32D3A"/>
    <w:rsid w:val="00B32ED5"/>
    <w:rsid w:val="00B41AB8"/>
    <w:rsid w:val="00B46EC3"/>
    <w:rsid w:val="00B5035B"/>
    <w:rsid w:val="00B558A9"/>
    <w:rsid w:val="00B55BD7"/>
    <w:rsid w:val="00B62296"/>
    <w:rsid w:val="00B739EA"/>
    <w:rsid w:val="00B74BF1"/>
    <w:rsid w:val="00B771B1"/>
    <w:rsid w:val="00B852C6"/>
    <w:rsid w:val="00BA7849"/>
    <w:rsid w:val="00BB3603"/>
    <w:rsid w:val="00BC3B55"/>
    <w:rsid w:val="00BC4326"/>
    <w:rsid w:val="00BC6E8F"/>
    <w:rsid w:val="00BC7121"/>
    <w:rsid w:val="00BD0D72"/>
    <w:rsid w:val="00BD518B"/>
    <w:rsid w:val="00BE502C"/>
    <w:rsid w:val="00BE64C6"/>
    <w:rsid w:val="00BF0FA6"/>
    <w:rsid w:val="00C0372E"/>
    <w:rsid w:val="00C047BB"/>
    <w:rsid w:val="00C04EB1"/>
    <w:rsid w:val="00C157B3"/>
    <w:rsid w:val="00C23C72"/>
    <w:rsid w:val="00C2583D"/>
    <w:rsid w:val="00C25FF5"/>
    <w:rsid w:val="00C30926"/>
    <w:rsid w:val="00C34823"/>
    <w:rsid w:val="00C43533"/>
    <w:rsid w:val="00C501A4"/>
    <w:rsid w:val="00C61E60"/>
    <w:rsid w:val="00C67715"/>
    <w:rsid w:val="00C67F53"/>
    <w:rsid w:val="00C818F2"/>
    <w:rsid w:val="00C8234C"/>
    <w:rsid w:val="00C84E39"/>
    <w:rsid w:val="00C84EDF"/>
    <w:rsid w:val="00C86338"/>
    <w:rsid w:val="00C87541"/>
    <w:rsid w:val="00C90A64"/>
    <w:rsid w:val="00C92668"/>
    <w:rsid w:val="00CA114D"/>
    <w:rsid w:val="00CA22D8"/>
    <w:rsid w:val="00CA27B8"/>
    <w:rsid w:val="00CB3096"/>
    <w:rsid w:val="00CB7C42"/>
    <w:rsid w:val="00CB7C8F"/>
    <w:rsid w:val="00CC22FD"/>
    <w:rsid w:val="00CC74E5"/>
    <w:rsid w:val="00CC77FB"/>
    <w:rsid w:val="00CE200E"/>
    <w:rsid w:val="00CE57DF"/>
    <w:rsid w:val="00D17448"/>
    <w:rsid w:val="00D22DFA"/>
    <w:rsid w:val="00D24A98"/>
    <w:rsid w:val="00D30806"/>
    <w:rsid w:val="00D32C78"/>
    <w:rsid w:val="00D33CB0"/>
    <w:rsid w:val="00D34005"/>
    <w:rsid w:val="00D340A0"/>
    <w:rsid w:val="00D41A20"/>
    <w:rsid w:val="00D42E48"/>
    <w:rsid w:val="00D458D3"/>
    <w:rsid w:val="00D4647C"/>
    <w:rsid w:val="00D50550"/>
    <w:rsid w:val="00D5069C"/>
    <w:rsid w:val="00D515A9"/>
    <w:rsid w:val="00D51F08"/>
    <w:rsid w:val="00D5308A"/>
    <w:rsid w:val="00D54960"/>
    <w:rsid w:val="00D555AE"/>
    <w:rsid w:val="00D558CA"/>
    <w:rsid w:val="00D606B8"/>
    <w:rsid w:val="00D7333A"/>
    <w:rsid w:val="00D865A8"/>
    <w:rsid w:val="00DB015C"/>
    <w:rsid w:val="00DC292B"/>
    <w:rsid w:val="00DC56BD"/>
    <w:rsid w:val="00DC6AB4"/>
    <w:rsid w:val="00DC7109"/>
    <w:rsid w:val="00DD037C"/>
    <w:rsid w:val="00DE3A57"/>
    <w:rsid w:val="00DF2122"/>
    <w:rsid w:val="00E04850"/>
    <w:rsid w:val="00E05E9B"/>
    <w:rsid w:val="00E16C73"/>
    <w:rsid w:val="00E22D19"/>
    <w:rsid w:val="00E26A7E"/>
    <w:rsid w:val="00E3078A"/>
    <w:rsid w:val="00E31B61"/>
    <w:rsid w:val="00E46597"/>
    <w:rsid w:val="00E51DAA"/>
    <w:rsid w:val="00E57218"/>
    <w:rsid w:val="00E65A65"/>
    <w:rsid w:val="00E66B95"/>
    <w:rsid w:val="00E67AC0"/>
    <w:rsid w:val="00E67C3A"/>
    <w:rsid w:val="00E758A9"/>
    <w:rsid w:val="00E76CA3"/>
    <w:rsid w:val="00E91885"/>
    <w:rsid w:val="00EA3AE0"/>
    <w:rsid w:val="00EB772A"/>
    <w:rsid w:val="00EB7856"/>
    <w:rsid w:val="00EC0246"/>
    <w:rsid w:val="00EC28ED"/>
    <w:rsid w:val="00EE2F2D"/>
    <w:rsid w:val="00EF4412"/>
    <w:rsid w:val="00EF444F"/>
    <w:rsid w:val="00F0473E"/>
    <w:rsid w:val="00F06635"/>
    <w:rsid w:val="00F12310"/>
    <w:rsid w:val="00F217AE"/>
    <w:rsid w:val="00F23516"/>
    <w:rsid w:val="00F307EF"/>
    <w:rsid w:val="00F35335"/>
    <w:rsid w:val="00F36F05"/>
    <w:rsid w:val="00F43950"/>
    <w:rsid w:val="00F444B9"/>
    <w:rsid w:val="00F45A6F"/>
    <w:rsid w:val="00F45FD0"/>
    <w:rsid w:val="00F507C8"/>
    <w:rsid w:val="00F51E97"/>
    <w:rsid w:val="00F63EE1"/>
    <w:rsid w:val="00F70F32"/>
    <w:rsid w:val="00F72E68"/>
    <w:rsid w:val="00F75BBB"/>
    <w:rsid w:val="00F76B35"/>
    <w:rsid w:val="00F824D7"/>
    <w:rsid w:val="00FA1A0F"/>
    <w:rsid w:val="00FA595C"/>
    <w:rsid w:val="00FB0452"/>
    <w:rsid w:val="00FB1E4C"/>
    <w:rsid w:val="00FB34FE"/>
    <w:rsid w:val="00FB453A"/>
    <w:rsid w:val="00FB4D7D"/>
    <w:rsid w:val="00FB61A8"/>
    <w:rsid w:val="00FC1AD1"/>
    <w:rsid w:val="00FC56FB"/>
    <w:rsid w:val="00FE7DEC"/>
    <w:rsid w:val="00FF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uiPriority w:val="99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99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99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15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7ACC0-8F21-4B16-ABBB-624C7EC9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4558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35</cp:revision>
  <cp:lastPrinted>2024-07-29T11:32:00Z</cp:lastPrinted>
  <dcterms:created xsi:type="dcterms:W3CDTF">2023-07-19T10:39:00Z</dcterms:created>
  <dcterms:modified xsi:type="dcterms:W3CDTF">2026-02-13T12:07:00Z</dcterms:modified>
</cp:coreProperties>
</file>